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aramond" w:hAnsi="Garamond" w:eastAsia="Garamond" w:ascii="Garamond"/>
          <w:sz w:val="34"/>
          <w:szCs w:val="34"/>
        </w:rPr>
        <w:jc w:val="center"/>
        <w:spacing w:before="65"/>
        <w:ind w:left="2618" w:right="2595"/>
      </w:pPr>
      <w:r>
        <w:pict>
          <v:group style="position:absolute;margin-left:64.29pt;margin-top:107.73pt;width:482.4pt;height:1.19998pt;mso-position-horizontal-relative:page;mso-position-vertical-relative:page;z-index:-113" coordorigin="1286,2155" coordsize="9648,24">
            <v:shape style="position:absolute;left:1286;top:2155;width:9648;height:24" coordorigin="1286,2155" coordsize="9648,24" path="m1286,2155l10934,2179e" filled="f" stroked="t" strokeweight="1.6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color w:val="FF0000"/>
          <w:spacing w:val="2"/>
          <w:w w:val="100"/>
          <w:sz w:val="34"/>
          <w:szCs w:val="34"/>
        </w:rPr>
        <w:t>Sa</w:t>
      </w:r>
      <w:r>
        <w:rPr>
          <w:rFonts w:cs="Garamond" w:hAnsi="Garamond" w:eastAsia="Garamond" w:ascii="Garamond"/>
          <w:b/>
          <w:color w:val="FF0000"/>
          <w:spacing w:val="4"/>
          <w:w w:val="100"/>
          <w:sz w:val="34"/>
          <w:szCs w:val="34"/>
        </w:rPr>
        <w:t>m</w:t>
      </w:r>
      <w:r>
        <w:rPr>
          <w:rFonts w:cs="Garamond" w:hAnsi="Garamond" w:eastAsia="Garamond" w:ascii="Garamond"/>
          <w:b/>
          <w:color w:val="FF0000"/>
          <w:spacing w:val="2"/>
          <w:w w:val="100"/>
          <w:sz w:val="34"/>
          <w:szCs w:val="34"/>
        </w:rPr>
        <w:t>p</w:t>
      </w:r>
      <w:r>
        <w:rPr>
          <w:rFonts w:cs="Garamond" w:hAnsi="Garamond" w:eastAsia="Garamond" w:ascii="Garamond"/>
          <w:b/>
          <w:color w:val="FF0000"/>
          <w:spacing w:val="1"/>
          <w:w w:val="100"/>
          <w:sz w:val="34"/>
          <w:szCs w:val="34"/>
        </w:rPr>
        <w:t>l</w:t>
      </w:r>
      <w:r>
        <w:rPr>
          <w:rFonts w:cs="Garamond" w:hAnsi="Garamond" w:eastAsia="Garamond" w:ascii="Garamond"/>
          <w:b/>
          <w:color w:val="FF0000"/>
          <w:spacing w:val="0"/>
          <w:w w:val="100"/>
          <w:sz w:val="34"/>
          <w:szCs w:val="34"/>
        </w:rPr>
        <w:t>e</w:t>
      </w:r>
      <w:r>
        <w:rPr>
          <w:rFonts w:cs="Garamond" w:hAnsi="Garamond" w:eastAsia="Garamond" w:ascii="Garamond"/>
          <w:b/>
          <w:color w:val="FF0000"/>
          <w:spacing w:val="13"/>
          <w:w w:val="100"/>
          <w:sz w:val="34"/>
          <w:szCs w:val="34"/>
        </w:rPr>
        <w:t> </w:t>
      </w:r>
      <w:r>
        <w:rPr>
          <w:rFonts w:cs="Garamond" w:hAnsi="Garamond" w:eastAsia="Garamond" w:ascii="Garamond"/>
          <w:b/>
          <w:color w:val="FF0000"/>
          <w:spacing w:val="3"/>
          <w:w w:val="100"/>
          <w:sz w:val="34"/>
          <w:szCs w:val="34"/>
        </w:rPr>
        <w:t>R</w:t>
      </w:r>
      <w:r>
        <w:rPr>
          <w:rFonts w:cs="Garamond" w:hAnsi="Garamond" w:eastAsia="Garamond" w:ascii="Garamond"/>
          <w:b/>
          <w:color w:val="FF0000"/>
          <w:spacing w:val="2"/>
          <w:w w:val="100"/>
          <w:sz w:val="34"/>
          <w:szCs w:val="34"/>
        </w:rPr>
        <w:t>e</w:t>
      </w:r>
      <w:r>
        <w:rPr>
          <w:rFonts w:cs="Garamond" w:hAnsi="Garamond" w:eastAsia="Garamond" w:ascii="Garamond"/>
          <w:b/>
          <w:color w:val="FF0000"/>
          <w:spacing w:val="2"/>
          <w:w w:val="100"/>
          <w:sz w:val="34"/>
          <w:szCs w:val="34"/>
        </w:rPr>
        <w:t>s</w:t>
      </w:r>
      <w:r>
        <w:rPr>
          <w:rFonts w:cs="Garamond" w:hAnsi="Garamond" w:eastAsia="Garamond" w:ascii="Garamond"/>
          <w:b/>
          <w:color w:val="FF0000"/>
          <w:spacing w:val="2"/>
          <w:w w:val="100"/>
          <w:sz w:val="34"/>
          <w:szCs w:val="34"/>
        </w:rPr>
        <w:t>u</w:t>
      </w:r>
      <w:r>
        <w:rPr>
          <w:rFonts w:cs="Garamond" w:hAnsi="Garamond" w:eastAsia="Garamond" w:ascii="Garamond"/>
          <w:b/>
          <w:color w:val="FF0000"/>
          <w:spacing w:val="4"/>
          <w:w w:val="100"/>
          <w:sz w:val="34"/>
          <w:szCs w:val="34"/>
        </w:rPr>
        <w:t>m</w:t>
      </w:r>
      <w:r>
        <w:rPr>
          <w:rFonts w:cs="Garamond" w:hAnsi="Garamond" w:eastAsia="Garamond" w:ascii="Garamond"/>
          <w:b/>
          <w:color w:val="FF0000"/>
          <w:spacing w:val="0"/>
          <w:w w:val="100"/>
          <w:sz w:val="34"/>
          <w:szCs w:val="34"/>
        </w:rPr>
        <w:t>e</w:t>
      </w:r>
      <w:r>
        <w:rPr>
          <w:rFonts w:cs="Garamond" w:hAnsi="Garamond" w:eastAsia="Garamond" w:ascii="Garamond"/>
          <w:b/>
          <w:color w:val="FF0000"/>
          <w:spacing w:val="14"/>
          <w:w w:val="100"/>
          <w:sz w:val="34"/>
          <w:szCs w:val="34"/>
        </w:rPr>
        <w:t> </w:t>
      </w:r>
      <w:r>
        <w:rPr>
          <w:rFonts w:cs="Garamond" w:hAnsi="Garamond" w:eastAsia="Garamond" w:ascii="Garamond"/>
          <w:b/>
          <w:color w:val="FF0000"/>
          <w:spacing w:val="2"/>
          <w:w w:val="100"/>
          <w:sz w:val="34"/>
          <w:szCs w:val="34"/>
        </w:rPr>
        <w:t>b</w:t>
      </w:r>
      <w:r>
        <w:rPr>
          <w:rFonts w:cs="Garamond" w:hAnsi="Garamond" w:eastAsia="Garamond" w:ascii="Garamond"/>
          <w:b/>
          <w:color w:val="FF0000"/>
          <w:spacing w:val="0"/>
          <w:w w:val="100"/>
          <w:sz w:val="34"/>
          <w:szCs w:val="34"/>
        </w:rPr>
        <w:t>y</w:t>
      </w:r>
      <w:r>
        <w:rPr>
          <w:rFonts w:cs="Garamond" w:hAnsi="Garamond" w:eastAsia="Garamond" w:ascii="Garamond"/>
          <w:b/>
          <w:color w:val="FF0000"/>
          <w:spacing w:val="5"/>
          <w:w w:val="100"/>
          <w:sz w:val="34"/>
          <w:szCs w:val="34"/>
        </w:rPr>
        <w:t> </w:t>
      </w:r>
      <w:r>
        <w:rPr>
          <w:rFonts w:cs="Garamond" w:hAnsi="Garamond" w:eastAsia="Garamond" w:ascii="Garamond"/>
          <w:b/>
          <w:color w:val="FF0000"/>
          <w:spacing w:val="3"/>
          <w:w w:val="100"/>
          <w:sz w:val="34"/>
          <w:szCs w:val="34"/>
        </w:rPr>
        <w:t>T</w:t>
      </w:r>
      <w:r>
        <w:rPr>
          <w:rFonts w:cs="Garamond" w:hAnsi="Garamond" w:eastAsia="Garamond" w:ascii="Garamond"/>
          <w:b/>
          <w:color w:val="FF0000"/>
          <w:spacing w:val="2"/>
          <w:w w:val="100"/>
          <w:sz w:val="34"/>
          <w:szCs w:val="34"/>
        </w:rPr>
        <w:t>h</w:t>
      </w:r>
      <w:r>
        <w:rPr>
          <w:rFonts w:cs="Garamond" w:hAnsi="Garamond" w:eastAsia="Garamond" w:ascii="Garamond"/>
          <w:b/>
          <w:color w:val="FF0000"/>
          <w:spacing w:val="2"/>
          <w:w w:val="100"/>
          <w:sz w:val="34"/>
          <w:szCs w:val="34"/>
        </w:rPr>
        <w:t>e</w:t>
      </w:r>
      <w:r>
        <w:rPr>
          <w:rFonts w:cs="Garamond" w:hAnsi="Garamond" w:eastAsia="Garamond" w:ascii="Garamond"/>
          <w:b/>
          <w:color w:val="FF0000"/>
          <w:spacing w:val="0"/>
          <w:w w:val="100"/>
          <w:sz w:val="34"/>
          <w:szCs w:val="34"/>
        </w:rPr>
        <w:t>a</w:t>
      </w:r>
      <w:r>
        <w:rPr>
          <w:rFonts w:cs="Garamond" w:hAnsi="Garamond" w:eastAsia="Garamond" w:ascii="Garamond"/>
          <w:b/>
          <w:color w:val="FF0000"/>
          <w:spacing w:val="9"/>
          <w:w w:val="100"/>
          <w:sz w:val="34"/>
          <w:szCs w:val="34"/>
        </w:rPr>
        <w:t> </w:t>
      </w:r>
      <w:r>
        <w:rPr>
          <w:rFonts w:cs="Garamond" w:hAnsi="Garamond" w:eastAsia="Garamond" w:ascii="Garamond"/>
          <w:b/>
          <w:color w:val="FF0000"/>
          <w:spacing w:val="3"/>
          <w:w w:val="101"/>
          <w:sz w:val="34"/>
          <w:szCs w:val="34"/>
        </w:rPr>
        <w:t>K</w:t>
      </w:r>
      <w:r>
        <w:rPr>
          <w:rFonts w:cs="Garamond" w:hAnsi="Garamond" w:eastAsia="Garamond" w:ascii="Garamond"/>
          <w:b/>
          <w:color w:val="FF0000"/>
          <w:spacing w:val="2"/>
          <w:w w:val="101"/>
          <w:sz w:val="34"/>
          <w:szCs w:val="34"/>
        </w:rPr>
        <w:t>e</w:t>
      </w:r>
      <w:r>
        <w:rPr>
          <w:rFonts w:cs="Garamond" w:hAnsi="Garamond" w:eastAsia="Garamond" w:ascii="Garamond"/>
          <w:b/>
          <w:color w:val="FF0000"/>
          <w:spacing w:val="1"/>
          <w:w w:val="101"/>
          <w:sz w:val="34"/>
          <w:szCs w:val="34"/>
        </w:rPr>
        <w:t>l</w:t>
      </w:r>
      <w:r>
        <w:rPr>
          <w:rFonts w:cs="Garamond" w:hAnsi="Garamond" w:eastAsia="Garamond" w:ascii="Garamond"/>
          <w:b/>
          <w:color w:val="FF0000"/>
          <w:spacing w:val="1"/>
          <w:w w:val="101"/>
          <w:sz w:val="34"/>
          <w:szCs w:val="34"/>
        </w:rPr>
        <w:t>l</w:t>
      </w:r>
      <w:r>
        <w:rPr>
          <w:rFonts w:cs="Garamond" w:hAnsi="Garamond" w:eastAsia="Garamond" w:ascii="Garamond"/>
          <w:b/>
          <w:color w:val="FF0000"/>
          <w:spacing w:val="2"/>
          <w:w w:val="101"/>
          <w:sz w:val="34"/>
          <w:szCs w:val="34"/>
        </w:rPr>
        <w:t>e</w:t>
      </w:r>
      <w:r>
        <w:rPr>
          <w:rFonts w:cs="Garamond" w:hAnsi="Garamond" w:eastAsia="Garamond" w:ascii="Garamond"/>
          <w:b/>
          <w:color w:val="FF0000"/>
          <w:spacing w:val="0"/>
          <w:w w:val="101"/>
          <w:sz w:val="34"/>
          <w:szCs w:val="34"/>
        </w:rPr>
        <w:t>y</w:t>
      </w:r>
      <w:r>
        <w:rPr>
          <w:rFonts w:cs="Garamond" w:hAnsi="Garamond" w:eastAsia="Garamond" w:ascii="Garamond"/>
          <w:color w:val="000000"/>
          <w:spacing w:val="0"/>
          <w:w w:val="100"/>
          <w:sz w:val="34"/>
          <w:szCs w:val="34"/>
        </w:rPr>
      </w:r>
    </w:p>
    <w:p>
      <w:pPr>
        <w:rPr>
          <w:rFonts w:cs="Garamond" w:hAnsi="Garamond" w:eastAsia="Garamond" w:ascii="Garamond"/>
          <w:sz w:val="29"/>
          <w:szCs w:val="29"/>
        </w:rPr>
        <w:jc w:val="center"/>
        <w:spacing w:before="6"/>
        <w:ind w:left="4412" w:right="4390"/>
      </w:pPr>
      <w:r>
        <w:rPr>
          <w:rFonts w:cs="Garamond" w:hAnsi="Garamond" w:eastAsia="Garamond" w:ascii="Garamond"/>
          <w:b/>
          <w:sz w:val="36"/>
          <w:szCs w:val="36"/>
        </w:rPr>
        <w:t>N</w:t>
      </w:r>
      <w:r>
        <w:rPr>
          <w:rFonts w:cs="Garamond" w:hAnsi="Garamond" w:eastAsia="Garamond" w:ascii="Garamond"/>
          <w:b/>
          <w:spacing w:val="1"/>
          <w:w w:val="102"/>
          <w:sz w:val="29"/>
          <w:szCs w:val="29"/>
        </w:rPr>
        <w:t>A</w:t>
      </w:r>
      <w:r>
        <w:rPr>
          <w:rFonts w:cs="Garamond" w:hAnsi="Garamond" w:eastAsia="Garamond" w:ascii="Garamond"/>
          <w:b/>
          <w:spacing w:val="2"/>
          <w:w w:val="102"/>
          <w:sz w:val="29"/>
          <w:szCs w:val="29"/>
        </w:rPr>
        <w:t>M</w:t>
      </w:r>
      <w:r>
        <w:rPr>
          <w:rFonts w:cs="Garamond" w:hAnsi="Garamond" w:eastAsia="Garamond" w:ascii="Garamond"/>
          <w:b/>
          <w:spacing w:val="0"/>
          <w:w w:val="102"/>
          <w:sz w:val="29"/>
          <w:szCs w:val="29"/>
        </w:rPr>
        <w:t>E</w:t>
      </w:r>
      <w:r>
        <w:rPr>
          <w:rFonts w:cs="Garamond" w:hAnsi="Garamond" w:eastAsia="Garamond" w:ascii="Garamond"/>
          <w:spacing w:val="0"/>
          <w:w w:val="100"/>
          <w:sz w:val="29"/>
          <w:szCs w:val="29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ind w:left="3619" w:right="3597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phon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#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▪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ind w:left="2417" w:right="2397"/>
      </w:pP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3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3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auto" w:line="251"/>
        <w:ind w:left="118" w:right="343"/>
      </w:pP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t.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568"/>
      </w:pP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</w:t>
      </w:r>
      <w:r>
        <w:rPr>
          <w:rFonts w:cs="Garamond" w:hAnsi="Garamond" w:eastAsia="Garamond" w:ascii="Garamond"/>
          <w:b/>
          <w:spacing w:val="4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/>
        <w:ind w:left="568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Fed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ngsh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s,</w:t>
      </w:r>
      <w:r>
        <w:rPr>
          <w:rFonts w:cs="Garamond" w:hAnsi="Garamond" w:eastAsia="Garamond" w:ascii="Garamond"/>
          <w:b/>
          <w:spacing w:val="3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s’</w:t>
      </w:r>
      <w:r>
        <w:rPr>
          <w:rFonts w:cs="Garamond" w:hAnsi="Garamond" w:eastAsia="Garamond" w:ascii="Garamond"/>
          <w:b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</w:t>
      </w:r>
      <w:r>
        <w:rPr>
          <w:rFonts w:cs="Garamond" w:hAnsi="Garamond" w:eastAsia="Garamond" w:ascii="Garamond"/>
          <w:b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13"/>
        <w:ind w:left="530" w:right="671"/>
      </w:pP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</w:t>
      </w:r>
      <w:r>
        <w:rPr>
          <w:rFonts w:cs="Garamond" w:hAnsi="Garamond" w:eastAsia="Garamond" w:ascii="Garamond"/>
          <w:b/>
          <w:spacing w:val="4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 w:lineRule="exact" w:line="220"/>
        <w:ind w:left="564"/>
      </w:pPr>
      <w:r>
        <w:pict>
          <v:group style="position:absolute;margin-left:64.29pt;margin-top:26.6091pt;width:482.4pt;height:1.2pt;mso-position-horizontal-relative:page;mso-position-vertical-relative:paragraph;z-index:-112" coordorigin="1286,532" coordsize="9648,24">
            <v:shape style="position:absolute;left:1286;top:532;width:9648;height:24" coordorigin="1286,532" coordsize="9648,24" path="m1286,532l10934,556e" filled="f" stroked="t" strokeweight="1.6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            </w:t>
      </w:r>
      <w:r>
        <w:rPr>
          <w:rFonts w:cs="Garamond" w:hAnsi="Garamond" w:eastAsia="Garamond" w:ascii="Garamond"/>
          <w:b/>
          <w:spacing w:val="5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Sz w:w="12240" w:h="15840"/>
          <w:pgMar w:top="660" w:bottom="280" w:left="1180" w:right="1200"/>
        </w:sectPr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18" w:right="-52"/>
      </w:pP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/>
        <w:sectPr>
          <w:type w:val="continuous"/>
          <w:pgSz w:w="12240" w:h="15840"/>
          <w:pgMar w:top="660" w:bottom="280" w:left="1180" w:right="1200"/>
          <w:cols w:num="2" w:equalWidth="off">
            <w:col w:w="2401" w:space="679"/>
            <w:col w:w="6780"/>
          </w:cols>
        </w:sectPr>
      </w:pPr>
      <w:r>
        <w:br w:type="column"/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GHL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GHT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CH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4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ENT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auto" w:line="250"/>
        <w:ind w:left="838" w:right="122" w:hanging="27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73"/>
        <w:ind w:left="525" w:right="562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/>
        <w:ind w:left="838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co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84"/>
        <w:ind w:left="525" w:right="57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4" w:lineRule="auto" w:line="247"/>
        <w:ind w:left="838" w:right="842" w:hanging="27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eds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con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nuou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ov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4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4"/>
          <w:w w:val="102"/>
          <w:sz w:val="22"/>
          <w:szCs w:val="22"/>
        </w:rPr>
        <w:t>MS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auto" w:line="248"/>
        <w:ind w:left="838" w:right="119" w:hanging="27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ues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pea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1" w:lineRule="auto" w:line="247"/>
        <w:ind w:left="838" w:right="736" w:hanging="27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lti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co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po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ab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76" w:lineRule="auto" w:line="249"/>
        <w:ind w:left="838" w:right="563" w:hanging="274"/>
      </w:pPr>
      <w:r>
        <w:pict>
          <v:group style="position:absolute;margin-left:64.29pt;margin-top:68.4671pt;width:482.4pt;height:1.44pt;mso-position-horizontal-relative:page;mso-position-vertical-relative:paragraph;z-index:-111" coordorigin="1286,1369" coordsize="9648,29">
            <v:shape style="position:absolute;left:1286;top:1369;width:9648;height:29" coordorigin="1286,1369" coordsize="9648,29" path="m1286,1369l10934,1398e" filled="f" stroked="t" strokeweight="1.68pt" strokecolor="#000000">
              <v:path arrowok="t"/>
            </v:shape>
            <w10:wrap type="none"/>
          </v:group>
        </w:pict>
      </w: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ssf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co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pan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ind w:left="3281" w:right="3260"/>
      </w:pP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ind w:left="118"/>
      </w:pP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URANC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                                 </w:t>
      </w:r>
      <w:r>
        <w:rPr>
          <w:rFonts w:cs="Garamond" w:hAnsi="Garamond" w:eastAsia="Garamond" w:ascii="Garamond"/>
          <w:b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19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–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4"/>
          <w:sz w:val="18"/>
          <w:szCs w:val="18"/>
        </w:rPr>
        <w:t>RE</w:t>
      </w:r>
      <w:r>
        <w:rPr>
          <w:rFonts w:cs="Garamond" w:hAnsi="Garamond" w:eastAsia="Garamond" w:ascii="Garamond"/>
          <w:b/>
          <w:spacing w:val="1"/>
          <w:w w:val="104"/>
          <w:sz w:val="18"/>
          <w:szCs w:val="18"/>
        </w:rPr>
        <w:t>S</w:t>
      </w:r>
      <w:r>
        <w:rPr>
          <w:rFonts w:cs="Garamond" w:hAnsi="Garamond" w:eastAsia="Garamond" w:ascii="Garamond"/>
          <w:b/>
          <w:spacing w:val="2"/>
          <w:w w:val="104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2"/>
          <w:w w:val="104"/>
          <w:sz w:val="18"/>
          <w:szCs w:val="18"/>
        </w:rPr>
        <w:t>N</w:t>
      </w:r>
      <w:r>
        <w:rPr>
          <w:rFonts w:cs="Garamond" w:hAnsi="Garamond" w:eastAsia="Garamond" w:ascii="Garamond"/>
          <w:b/>
          <w:spacing w:val="0"/>
          <w:w w:val="104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200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 w:lineRule="auto" w:line="253"/>
        <w:ind w:left="118" w:right="397"/>
      </w:pP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ade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depa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an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odu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pa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90" w:lineRule="auto" w:line="247"/>
        <w:ind w:left="838" w:right="209" w:hanging="27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nce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76" w:lineRule="auto" w:line="247"/>
        <w:ind w:left="838" w:right="810" w:hanging="270"/>
        <w:sectPr>
          <w:type w:val="continuous"/>
          <w:pgSz w:w="12240" w:h="15840"/>
          <w:pgMar w:top="660" w:bottom="280" w:left="1180" w:right="1200"/>
        </w:sectPr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ssis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78"/>
        <w:ind w:left="118"/>
      </w:pPr>
      <w:r>
        <w:pict>
          <v:group style="position:absolute;margin-left:64.29pt;margin-top:25.7835pt;width:482.4pt;height:1.20002pt;mso-position-horizontal-relative:page;mso-position-vertical-relative:paragraph;z-index:-109" coordorigin="1286,516" coordsize="9648,24">
            <v:shape style="position:absolute;left:1286;top:516;width:9648;height:24" coordorigin="1286,516" coordsize="9648,24" path="m1286,516l10934,540e" filled="f" stroked="t" strokeweight="1.6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1"/>
          <w:w w:val="100"/>
          <w:sz w:val="26"/>
          <w:szCs w:val="26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6"/>
          <w:szCs w:val="26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6"/>
          <w:szCs w:val="26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6"/>
          <w:szCs w:val="26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6"/>
          <w:szCs w:val="26"/>
        </w:rPr>
        <w:t>       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57"/>
          <w:w w:val="100"/>
          <w:sz w:val="26"/>
          <w:szCs w:val="26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phon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#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▪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199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002)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 w:lineRule="auto" w:line="253"/>
        <w:ind w:left="118" w:right="298"/>
      </w:pP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xpo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oph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90" w:lineRule="auto" w:line="247"/>
        <w:ind w:left="838" w:right="247" w:hanging="27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lif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str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1" w:lineRule="auto" w:line="247"/>
        <w:ind w:left="838" w:right="361" w:hanging="27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eco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pec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ze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76" w:lineRule="auto" w:line="247"/>
        <w:ind w:left="838" w:right="493" w:hanging="27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72"/>
        <w:ind w:left="56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OT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ANY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                                                  </w:t>
      </w:r>
      <w:r>
        <w:rPr>
          <w:rFonts w:cs="Garamond" w:hAnsi="Garamond" w:eastAsia="Garamond" w:ascii="Garamond"/>
          <w:spacing w:val="4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19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–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19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9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/>
        <w:ind w:left="118"/>
      </w:pP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3" w:lineRule="auto" w:line="251"/>
        <w:ind w:left="118" w:right="100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qua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cov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xa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97" w:lineRule="auto" w:line="248"/>
        <w:ind w:left="838" w:right="281" w:hanging="27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Fe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Long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hand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ng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71" w:lineRule="exact" w:line="260"/>
        <w:ind w:left="564"/>
      </w:pPr>
      <w:r>
        <w:pict>
          <v:group style="position:absolute;margin-left:64.29pt;margin-top:31.4971pt;width:482.4pt;height:1.2pt;mso-position-horizontal-relative:page;mso-position-vertical-relative:paragraph;z-index:-110" coordorigin="1286,630" coordsize="9648,24">
            <v:shape style="position:absolute;left:1286;top:630;width:9648;height:24" coordorigin="1286,630" coordsize="9648,24" path="m1286,630l10934,654e" filled="f" stroked="t" strokeweight="1.68pt" strokecolor="#000000">
              <v:path arrowok="t"/>
            </v:shape>
            <w10:wrap type="none"/>
          </v:group>
        </w:pict>
      </w: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ide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ende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Sz w:w="12240" w:h="15840"/>
          <w:pgMar w:top="640" w:bottom="280" w:left="1180" w:right="1220"/>
        </w:sectPr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18" w:right="-52"/>
      </w:pP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CERT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CAT</w:t>
      </w:r>
      <w:r>
        <w:rPr>
          <w:rFonts w:cs="Garamond" w:hAnsi="Garamond" w:eastAsia="Garamond" w:ascii="Garamond"/>
          <w:b/>
          <w:spacing w:val="1"/>
          <w:w w:val="103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44"/>
        <w:sectPr>
          <w:type w:val="continuous"/>
          <w:pgSz w:w="12240" w:h="15840"/>
          <w:pgMar w:top="660" w:bottom="280" w:left="1180" w:right="1220"/>
          <w:cols w:num="2" w:equalWidth="off">
            <w:col w:w="2039" w:space="135"/>
            <w:col w:w="7666"/>
          </w:cols>
        </w:sectPr>
      </w:pPr>
      <w:r>
        <w:br w:type="column"/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3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DEVE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4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EN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rtif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ilit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st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Garamond" w:hAnsi="Garamond" w:eastAsia="Garamond" w:ascii="Garamond"/>
          <w:b/>
          <w:spacing w:val="2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4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2"/>
          <w:w w:val="103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auto" w:line="251"/>
        <w:ind w:left="118" w:right="1939"/>
      </w:pP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2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3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3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,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ana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ana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2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DE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3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2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Bu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3"/>
          <w:sz w:val="22"/>
          <w:szCs w:val="22"/>
        </w:rPr>
        <w:t>J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sectPr>
      <w:type w:val="continuous"/>
      <w:pgSz w:w="12240" w:h="15840"/>
      <w:pgMar w:top="660" w:bottom="280" w:left="1180" w:right="12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